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5D124460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CF83" w14:textId="2ADBC0BE" w:rsidR="001B149E" w:rsidRPr="00E26BE8" w:rsidRDefault="006115B4" w:rsidP="006E7A0E">
            <w:pPr>
              <w:pStyle w:val="ab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9CE5" w14:textId="618F18A0" w:rsidR="001B149E" w:rsidRPr="000C3339" w:rsidRDefault="001359D8" w:rsidP="006E7A0E">
            <w:pPr>
              <w:pStyle w:val="ab"/>
              <w:jc w:val="both"/>
            </w:pPr>
            <w:r>
              <w:t>Трубка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E1E4" w14:textId="4A85BE18" w:rsidR="001B149E" w:rsidRPr="00ED6607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Трубка </w:t>
            </w:r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лабораторная, силиконовая, кислотостойкая прозрачная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Кислотощелочестойкая</w:t>
            </w:r>
            <w:proofErr w:type="spellEnd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техническая</w:t>
            </w:r>
            <w:proofErr w:type="gramEnd"/>
            <w:r w:rsidRPr="00540BC6">
              <w:rPr>
                <w:rFonts w:ascii="Times New Roman" w:hAnsi="Times New Roman" w:cs="Times New Roman"/>
                <w:sz w:val="22"/>
                <w:szCs w:val="22"/>
              </w:rPr>
              <w:t>, резиновая, размер 3.0*1.3, ГОСТ 5496-78, мягкая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CD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52EC4D93" w:rsidR="001B149E" w:rsidRDefault="006115B4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6B050972" w:rsidR="001B149E" w:rsidRPr="001B149E" w:rsidRDefault="006115B4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04621F35" w:rsidR="001B149E" w:rsidRDefault="006115B4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651EF8B4" w:rsidR="001B149E" w:rsidRDefault="006115B4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41C1B672" w:rsidR="001B149E" w:rsidRPr="0081779B" w:rsidRDefault="001B149E" w:rsidP="006115B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</w:t>
            </w:r>
            <w:r w:rsidR="006115B4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й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1902FF3D" w:rsidR="001B149E" w:rsidRDefault="006115B4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660AD293" w:rsidR="001B149E" w:rsidRPr="0081779B" w:rsidRDefault="006115B4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0F50F26B" w:rsidR="001B149E" w:rsidRDefault="006115B4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799A3F72" w:rsidR="001B149E" w:rsidRDefault="006115B4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sectPr w:rsidR="00423468" w:rsidRPr="000B5CC2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59D8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15B4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17D2A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47</cp:revision>
  <cp:lastPrinted>2018-03-13T06:03:00Z</cp:lastPrinted>
  <dcterms:created xsi:type="dcterms:W3CDTF">2017-06-06T09:50:00Z</dcterms:created>
  <dcterms:modified xsi:type="dcterms:W3CDTF">2018-05-25T02:38:00Z</dcterms:modified>
</cp:coreProperties>
</file>